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jpg" ContentType="image/jpg"/>
  <Override PartName="/word/header4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5"/>
        <w:ind w:left="1531" w:right="1526"/>
      </w:pPr>
      <w:r>
        <w:pict>
          <v:group style="position:absolute;margin-left:62.99pt;margin-top:38.134pt;width:495.742pt;height:765.648pt;mso-position-horizontal-relative:page;mso-position-vertical-relative:page;z-index:-3005" coordorigin="1260,763" coordsize="9915,15313">
            <v:shape style="position:absolute;left:4871;top:2228;width:2683;height:0" coordorigin="4871,2228" coordsize="2683,0" path="m4871,2228l7554,2228e" filled="f" stroked="t" strokeweight="0.75pt" strokecolor="#000000">
              <v:path arrowok="t"/>
            </v:shape>
            <v:shape type="#_x0000_t75" style="position:absolute;left:1260;top:763;width:9915;height:15313">
              <v:imagedata o:title="" r:id="rId4"/>
            </v:shape>
            <v:shape style="position:absolute;left:11126;top:1094;width:0;height:14658" coordorigin="11126,1094" coordsize="0,14658" path="m11126,1094l11126,15752e" filled="f" stroked="t" strokeweight="0.86402pt" strokecolor="#000000">
              <v:path arrowok="t"/>
            </v:shape>
            <v:shape style="position:absolute;left:1364;top:1133;width:91;height:360" coordorigin="1364,1133" coordsize="91,360" path="m1364,1493l1454,1493,1454,1133,1364,1133,1364,1493xe" filled="t" fillcolor="#000080" stroked="f">
              <v:path arrowok="t"/>
              <v:fill/>
            </v:shape>
            <v:shape style="position:absolute;left:1364;top:1133;width:91;height:360" coordorigin="1364,1133" coordsize="91,360" path="m1364,1493l1454,1493,1454,1133,1364,1133,1364,1493xe" filled="f" stroked="t" strokeweight="0.14pt" strokecolor="#000080">
              <v:path arrowok="t"/>
            </v:shape>
            <v:shape style="position:absolute;left:1364;top:1495;width:91;height:360" coordorigin="1364,1495" coordsize="91,360" path="m1364,1856l1454,1856,1454,1495,1364,1495,1364,1856xe" filled="t" fillcolor="#000080" stroked="f">
              <v:path arrowok="t"/>
              <v:fill/>
            </v:shape>
            <v:shape style="position:absolute;left:1364;top:1495;width:91;height:360" coordorigin="1364,1495" coordsize="91,360" path="m1364,1856l1454,1856,1454,1495,1364,1495,1364,1856xe" filled="f" stroked="t" strokeweight="0.14pt" strokecolor="#000080">
              <v:path arrowok="t"/>
            </v:shape>
            <v:shape style="position:absolute;left:1364;top:1858;width:91;height:360" coordorigin="1364,1858" coordsize="91,360" path="m1364,2218l1454,2218,1454,1858,1364,1858,1364,2218xe" filled="t" fillcolor="#000080" stroked="f">
              <v:path arrowok="t"/>
              <v:fill/>
            </v:shape>
            <v:shape style="position:absolute;left:1364;top:1858;width:91;height:360" coordorigin="1364,1858" coordsize="91,360" path="m1364,2218l1454,2218,1454,1858,1364,1858,1364,2218xe" filled="f" stroked="t" strokeweight="0.14pt" strokecolor="#000080">
              <v:path arrowok="t"/>
            </v:shape>
            <v:shape style="position:absolute;left:1364;top:2220;width:91;height:360" coordorigin="1364,2220" coordsize="91,360" path="m1364,2580l1454,2580,1454,2220,1364,2220,1364,2580xe" filled="t" fillcolor="#000080" stroked="f">
              <v:path arrowok="t"/>
              <v:fill/>
            </v:shape>
            <v:shape style="position:absolute;left:1364;top:2220;width:91;height:360" coordorigin="1364,2220" coordsize="91,360" path="m1364,2580l1454,2580,1454,2220,1364,2220,1364,2580xe" filled="f" stroked="t" strokeweight="0.14pt" strokecolor="#000080">
              <v:path arrowok="t"/>
            </v:shape>
            <v:shape style="position:absolute;left:1364;top:2583;width:91;height:360" coordorigin="1364,2583" coordsize="91,360" path="m1364,2943l1454,2943,1454,2583,1364,2583,1364,2943xe" filled="t" fillcolor="#000080" stroked="f">
              <v:path arrowok="t"/>
              <v:fill/>
            </v:shape>
            <v:shape style="position:absolute;left:1364;top:2583;width:91;height:360" coordorigin="1364,2583" coordsize="91,360" path="m1364,2943l1454,2943,1454,2583,1364,2583,1364,2943xe" filled="f" stroked="t" strokeweight="0.14pt" strokecolor="#000080">
              <v:path arrowok="t"/>
            </v:shape>
            <v:shape style="position:absolute;left:1364;top:2945;width:91;height:360" coordorigin="1364,2945" coordsize="91,360" path="m1364,3306l1454,3306,1454,2945,1364,2945,1364,3306xe" filled="t" fillcolor="#000080" stroked="f">
              <v:path arrowok="t"/>
              <v:fill/>
            </v:shape>
            <v:shape style="position:absolute;left:1364;top:2945;width:91;height:360" coordorigin="1364,2945" coordsize="91,360" path="m1364,3306l1454,3306,1454,2945,1364,2945,1364,3306xe" filled="f" stroked="t" strokeweight="0.14pt" strokecolor="#000080">
              <v:path arrowok="t"/>
            </v:shape>
            <v:shape style="position:absolute;left:1364;top:3308;width:91;height:360" coordorigin="1364,3308" coordsize="91,360" path="m1364,3668l1454,3668,1454,3308,1364,3308,1364,3668xe" filled="t" fillcolor="#000080" stroked="f">
              <v:path arrowok="t"/>
              <v:fill/>
            </v:shape>
            <v:shape style="position:absolute;left:1364;top:3308;width:91;height:360" coordorigin="1364,3308" coordsize="91,360" path="m1364,3668l1454,3668,1454,3308,1364,3308,1364,3668xe" filled="f" stroked="t" strokeweight="0.14pt" strokecolor="#000080">
              <v:path arrowok="t"/>
            </v:shape>
            <v:shape style="position:absolute;left:1364;top:3670;width:91;height:360" coordorigin="1364,3670" coordsize="91,360" path="m1364,4031l1454,4031,1454,3670,1364,3670,1364,4031xe" filled="t" fillcolor="#000080" stroked="f">
              <v:path arrowok="t"/>
              <v:fill/>
            </v:shape>
            <v:shape style="position:absolute;left:1364;top:3670;width:91;height:360" coordorigin="1364,3670" coordsize="91,360" path="m1364,4031l1454,4031,1454,3670,1364,3670,1364,4031xe" filled="f" stroked="t" strokeweight="0.14pt" strokecolor="#000080">
              <v:path arrowok="t"/>
            </v:shape>
            <v:shape style="position:absolute;left:1364;top:4033;width:91;height:363" coordorigin="1364,4033" coordsize="91,363" path="m1364,4395l1454,4395,1454,4033,1364,4033,1364,4395xe" filled="t" fillcolor="#000080" stroked="f">
              <v:path arrowok="t"/>
              <v:fill/>
            </v:shape>
            <v:shape style="position:absolute;left:1364;top:4033;width:91;height:363" coordorigin="1364,4033" coordsize="91,363" path="m1364,4395l1454,4395,1454,4033,1364,4033,1364,4395xe" filled="f" stroked="t" strokeweight="0.14pt" strokecolor="#000080">
              <v:path arrowok="t"/>
            </v:shape>
            <v:shape style="position:absolute;left:1364;top:4397;width:91;height:363" coordorigin="1364,4397" coordsize="91,363" path="m1364,4760l1454,4760,1454,4397,1364,4397,1364,4760xe" filled="t" fillcolor="#000080" stroked="f">
              <v:path arrowok="t"/>
              <v:fill/>
            </v:shape>
            <v:shape style="position:absolute;left:1364;top:4397;width:91;height:363" coordorigin="1364,4397" coordsize="91,363" path="m1364,4760l1454,4760,1454,4397,1364,4397,1364,4760xe" filled="f" stroked="t" strokeweight="0.14pt" strokecolor="#000080">
              <v:path arrowok="t"/>
            </v:shape>
            <v:shape style="position:absolute;left:1364;top:4762;width:91;height:363" coordorigin="1364,4762" coordsize="91,363" path="m1364,5125l1454,5125,1454,4762,1364,4762,1364,5125xe" filled="t" fillcolor="#000080" stroked="f">
              <v:path arrowok="t"/>
              <v:fill/>
            </v:shape>
            <v:shape style="position:absolute;left:1364;top:4762;width:91;height:363" coordorigin="1364,4762" coordsize="91,363" path="m1364,5125l1454,5125,1454,4762,1364,4762,1364,5125xe" filled="f" stroked="t" strokeweight="0.14pt" strokecolor="#000080">
              <v:path arrowok="t"/>
            </v:shape>
            <v:shape style="position:absolute;left:1364;top:5127;width:91;height:363" coordorigin="1364,5127" coordsize="91,363" path="m1364,5490l1454,5490,1454,5127,1364,5127,1364,5490xe" filled="t" fillcolor="#000080" stroked="f">
              <v:path arrowok="t"/>
              <v:fill/>
            </v:shape>
            <v:shape style="position:absolute;left:1364;top:5127;width:91;height:363" coordorigin="1364,5127" coordsize="91,363" path="m1364,5490l1454,5490,1454,5127,1364,5127,1364,5490xe" filled="f" stroked="t" strokeweight="0.14pt" strokecolor="#000080">
              <v:path arrowok="t"/>
            </v:shape>
            <v:shape style="position:absolute;left:1364;top:5492;width:91;height:362" coordorigin="1364,5492" coordsize="91,362" path="m1364,5855l1454,5855,1454,5492,1364,5492,1364,5855xe" filled="t" fillcolor="#000080" stroked="f">
              <v:path arrowok="t"/>
              <v:fill/>
            </v:shape>
            <v:shape style="position:absolute;left:1364;top:5492;width:91;height:362" coordorigin="1364,5492" coordsize="91,362" path="m1364,5855l1454,5855,1454,5492,1364,5492,1364,5855xe" filled="f" stroked="t" strokeweight="0.14pt" strokecolor="#000080">
              <v:path arrowok="t"/>
            </v:shape>
            <v:shape style="position:absolute;left:1364;top:5857;width:91;height:362" coordorigin="1364,5857" coordsize="91,362" path="m1364,6219l1454,6219,1454,5857,1364,5857,1364,6219xe" filled="t" fillcolor="#000080" stroked="f">
              <v:path arrowok="t"/>
              <v:fill/>
            </v:shape>
            <v:shape style="position:absolute;left:1364;top:5857;width:91;height:362" coordorigin="1364,5857" coordsize="91,362" path="m1364,6219l1454,6219,1454,5857,1364,5857,1364,6219xe" filled="f" stroked="t" strokeweight="0.14pt" strokecolor="#000080">
              <v:path arrowok="t"/>
            </v:shape>
            <v:shape style="position:absolute;left:1364;top:6222;width:91;height:362" coordorigin="1364,6222" coordsize="91,362" path="m1364,6584l1454,6584,1454,6222,1364,6222,1364,6584xe" filled="t" fillcolor="#000080" stroked="f">
              <v:path arrowok="t"/>
              <v:fill/>
            </v:shape>
            <v:shape style="position:absolute;left:1364;top:6222;width:91;height:362" coordorigin="1364,6222" coordsize="91,362" path="m1364,6584l1454,6584,1454,6222,1364,6222,1364,6584xe" filled="f" stroked="t" strokeweight="0.14pt" strokecolor="#000080">
              <v:path arrowok="t"/>
            </v:shape>
            <v:shape style="position:absolute;left:1364;top:6587;width:91;height:363" coordorigin="1364,6587" coordsize="91,363" path="m1364,6949l1454,6949,1454,6587,1364,6587,1364,6949xe" filled="t" fillcolor="#000080" stroked="f">
              <v:path arrowok="t"/>
              <v:fill/>
            </v:shape>
            <v:shape style="position:absolute;left:1364;top:6587;width:91;height:363" coordorigin="1364,6587" coordsize="91,363" path="m1364,6949l1454,6949,1454,6587,1364,6587,1364,6949xe" filled="f" stroked="t" strokeweight="0.14pt" strokecolor="#000080">
              <v:path arrowok="t"/>
            </v:shape>
            <v:shape style="position:absolute;left:1364;top:6951;width:91;height:363" coordorigin="1364,6951" coordsize="91,363" path="m1364,7314l1454,7314,1454,6951,1364,6951,1364,7314xe" filled="t" fillcolor="#000080" stroked="f">
              <v:path arrowok="t"/>
              <v:fill/>
            </v:shape>
            <v:shape style="position:absolute;left:1364;top:6951;width:91;height:363" coordorigin="1364,6951" coordsize="91,363" path="m1364,7314l1454,7314,1454,6951,1364,6951,1364,7314xe" filled="f" stroked="t" strokeweight="0.14pt" strokecolor="#000080">
              <v:path arrowok="t"/>
            </v:shape>
            <v:shape style="position:absolute;left:1364;top:7316;width:91;height:363" coordorigin="1364,7316" coordsize="91,363" path="m1364,7679l1454,7679,1454,7316,1364,7316,1364,7679xe" filled="t" fillcolor="#000080" stroked="f">
              <v:path arrowok="t"/>
              <v:fill/>
            </v:shape>
            <v:shape style="position:absolute;left:1364;top:7316;width:91;height:363" coordorigin="1364,7316" coordsize="91,363" path="m1364,7679l1454,7679,1454,7316,1364,7316,1364,7679xe" filled="f" stroked="t" strokeweight="0.14pt" strokecolor="#000080">
              <v:path arrowok="t"/>
            </v:shape>
            <v:shape style="position:absolute;left:1364;top:7681;width:91;height:363" coordorigin="1364,7681" coordsize="91,363" path="m1364,8044l1454,8044,1454,7681,1364,7681,1364,8044xe" filled="t" fillcolor="#000080" stroked="f">
              <v:path arrowok="t"/>
              <v:fill/>
            </v:shape>
            <v:shape style="position:absolute;left:1364;top:7681;width:91;height:363" coordorigin="1364,7681" coordsize="91,363" path="m1364,8044l1454,8044,1454,7681,1364,7681,1364,8044xe" filled="f" stroked="t" strokeweight="0.14pt" strokecolor="#000080">
              <v:path arrowok="t"/>
            </v:shape>
            <v:shape style="position:absolute;left:1364;top:8046;width:91;height:363" coordorigin="1364,8046" coordsize="91,363" path="m1364,8409l1454,8409,1454,8046,1364,8046,1364,8409xe" filled="t" fillcolor="#000080" stroked="f">
              <v:path arrowok="t"/>
              <v:fill/>
            </v:shape>
            <v:shape style="position:absolute;left:1364;top:8046;width:91;height:363" coordorigin="1364,8046" coordsize="91,363" path="m1364,8409l1454,8409,1454,8046,1364,8046,1364,8409xe" filled="f" stroked="t" strokeweight="0.14pt" strokecolor="#000080">
              <v:path arrowok="t"/>
            </v:shape>
            <v:shape style="position:absolute;left:1364;top:8411;width:91;height:363" coordorigin="1364,8411" coordsize="91,363" path="m1364,8773l1454,8773,1454,8411,1364,8411,1364,8773xe" filled="t" fillcolor="#000080" stroked="f">
              <v:path arrowok="t"/>
              <v:fill/>
            </v:shape>
            <v:shape style="position:absolute;left:1364;top:8411;width:91;height:363" coordorigin="1364,8411" coordsize="91,363" path="m1364,8773l1454,8773,1454,8411,1364,8411,1364,8773xe" filled="f" stroked="t" strokeweight="0.14pt" strokecolor="#000080">
              <v:path arrowok="t"/>
            </v:shape>
            <v:shape style="position:absolute;left:1364;top:8775;width:91;height:363" coordorigin="1364,8775" coordsize="91,363" path="m1364,9138l1454,9138,1454,8775,1364,8775,1364,9138xe" filled="t" fillcolor="#000080" stroked="f">
              <v:path arrowok="t"/>
              <v:fill/>
            </v:shape>
            <v:shape style="position:absolute;left:1364;top:8775;width:91;height:363" coordorigin="1364,8775" coordsize="91,363" path="m1364,9138l1454,9138,1454,8775,1364,8775,1364,9138xe" filled="f" stroked="t" strokeweight="0.14pt" strokecolor="#000080">
              <v:path arrowok="t"/>
            </v:shape>
            <v:shape style="position:absolute;left:1364;top:9141;width:91;height:362" coordorigin="1364,9141" coordsize="91,362" path="m1364,9503l1454,9503,1454,9141,1364,9141,1364,9503xe" filled="t" fillcolor="#000080" stroked="f">
              <v:path arrowok="t"/>
              <v:fill/>
            </v:shape>
            <v:shape style="position:absolute;left:1364;top:9141;width:91;height:362" coordorigin="1364,9141" coordsize="91,362" path="m1364,9503l1454,9503,1454,9141,1364,9141,1364,9503xe" filled="f" stroked="t" strokeweight="0.14pt" strokecolor="#000080">
              <v:path arrowok="t"/>
            </v:shape>
            <v:shape style="position:absolute;left:1364;top:9505;width:91;height:362" coordorigin="1364,9505" coordsize="91,362" path="m1364,9868l1454,9868,1454,9505,1364,9505,1364,9868xe" filled="t" fillcolor="#000080" stroked="f">
              <v:path arrowok="t"/>
              <v:fill/>
            </v:shape>
            <v:shape style="position:absolute;left:1364;top:9505;width:91;height:362" coordorigin="1364,9505" coordsize="91,362" path="m1364,9868l1454,9868,1454,9505,1364,9505,1364,9868xe" filled="f" stroked="t" strokeweight="0.14pt" strokecolor="#000080">
              <v:path arrowok="t"/>
            </v:shape>
            <v:shape style="position:absolute;left:1364;top:9870;width:91;height:362" coordorigin="1364,9870" coordsize="91,362" path="m1364,10233l1454,10233,1454,9870,1364,9870,1364,10233xe" filled="t" fillcolor="#000080" stroked="f">
              <v:path arrowok="t"/>
              <v:fill/>
            </v:shape>
            <v:shape style="position:absolute;left:1364;top:9870;width:91;height:362" coordorigin="1364,9870" coordsize="91,362" path="m1364,10233l1454,10233,1454,9870,1364,9870,1364,10233xe" filled="f" stroked="t" strokeweight="0.14pt" strokecolor="#000080">
              <v:path arrowok="t"/>
            </v:shape>
            <v:shape style="position:absolute;left:1364;top:10235;width:91;height:363" coordorigin="1364,10235" coordsize="91,363" path="m1364,10598l1454,10598,1454,10235,1364,10235,1364,10598xe" filled="t" fillcolor="#000080" stroked="f">
              <v:path arrowok="t"/>
              <v:fill/>
            </v:shape>
            <v:shape style="position:absolute;left:1364;top:10235;width:91;height:363" coordorigin="1364,10235" coordsize="91,363" path="m1364,10598l1454,10598,1454,10235,1364,10235,1364,10598xe" filled="f" stroked="t" strokeweight="0.14pt" strokecolor="#000080">
              <v:path arrowok="t"/>
            </v:shape>
            <v:shape style="position:absolute;left:1364;top:10600;width:91;height:363" coordorigin="1364,10600" coordsize="91,363" path="m1364,10963l1454,10963,1454,10600,1364,10600,1364,10963xe" filled="t" fillcolor="#000080" stroked="f">
              <v:path arrowok="t"/>
              <v:fill/>
            </v:shape>
            <v:shape style="position:absolute;left:1364;top:10600;width:91;height:363" coordorigin="1364,10600" coordsize="91,363" path="m1364,10963l1454,10963,1454,10600,1364,10600,1364,10963xe" filled="f" stroked="t" strokeweight="0.14pt" strokecolor="#000080">
              <v:path arrowok="t"/>
            </v:shape>
            <v:shape style="position:absolute;left:1364;top:10965;width:91;height:363" coordorigin="1364,10965" coordsize="91,363" path="m1364,11328l1454,11328,1454,10965,1364,10965,1364,11328xe" filled="t" fillcolor="#000080" stroked="f">
              <v:path arrowok="t"/>
              <v:fill/>
            </v:shape>
            <v:shape style="position:absolute;left:1364;top:10965;width:91;height:363" coordorigin="1364,10965" coordsize="91,363" path="m1364,11328l1454,11328,1454,10965,1364,10965,1364,11328xe" filled="f" stroked="t" strokeweight="0.14pt" strokecolor="#000080">
              <v:path arrowok="t"/>
            </v:shape>
            <v:shape style="position:absolute;left:1364;top:11330;width:91;height:363" coordorigin="1364,11330" coordsize="91,363" path="m1364,11692l1454,11692,1454,11330,1364,11330,1364,11692xe" filled="t" fillcolor="#000080" stroked="f">
              <v:path arrowok="t"/>
              <v:fill/>
            </v:shape>
            <v:shape style="position:absolute;left:1364;top:11330;width:91;height:363" coordorigin="1364,11330" coordsize="91,363" path="m1364,11692l1454,11692,1454,11330,1364,11330,1364,11692xe" filled="f" stroked="t" strokeweight="0.14pt" strokecolor="#000080">
              <v:path arrowok="t"/>
            </v:shape>
            <v:shape style="position:absolute;left:1364;top:11694;width:91;height:363" coordorigin="1364,11694" coordsize="91,363" path="m1364,12057l1454,12057,1454,11694,1364,11694,1364,12057xe" filled="t" fillcolor="#000080" stroked="f">
              <v:path arrowok="t"/>
              <v:fill/>
            </v:shape>
            <v:shape style="position:absolute;left:1364;top:11694;width:91;height:363" coordorigin="1364,11694" coordsize="91,363" path="m1364,12057l1454,12057,1454,11694,1364,11694,1364,12057xe" filled="f" stroked="t" strokeweight="0.14pt" strokecolor="#000080">
              <v:path arrowok="t"/>
            </v:shape>
            <v:shape style="position:absolute;left:1364;top:12059;width:91;height:363" coordorigin="1364,12059" coordsize="91,363" path="m1364,12422l1454,12422,1454,12059,1364,12059,1364,12422xe" filled="t" fillcolor="#000080" stroked="f">
              <v:path arrowok="t"/>
              <v:fill/>
            </v:shape>
            <v:shape style="position:absolute;left:1364;top:12059;width:91;height:363" coordorigin="1364,12059" coordsize="91,363" path="m1364,12422l1454,12422,1454,12059,1364,12059,1364,12422xe" filled="f" stroked="t" strokeweight="0.14pt" strokecolor="#000080">
              <v:path arrowok="t"/>
            </v:shape>
            <v:shape style="position:absolute;left:1364;top:12424;width:91;height:362" coordorigin="1364,12424" coordsize="91,362" path="m1364,12787l1454,12787,1454,12424,1364,12424,1364,12787xe" filled="t" fillcolor="#000080" stroked="f">
              <v:path arrowok="t"/>
              <v:fill/>
            </v:shape>
            <v:shape style="position:absolute;left:1364;top:12424;width:91;height:362" coordorigin="1364,12424" coordsize="91,362" path="m1364,12787l1454,12787,1454,12424,1364,12424,1364,12787xe" filled="f" stroked="t" strokeweight="0.14pt" strokecolor="#000080">
              <v:path arrowok="t"/>
            </v:shape>
            <v:shape style="position:absolute;left:1364;top:12789;width:91;height:362" coordorigin="1364,12789" coordsize="91,362" path="m1364,13152l1454,13152,1454,12789,1364,12789,1364,13152xe" filled="t" fillcolor="#000080" stroked="f">
              <v:path arrowok="t"/>
              <v:fill/>
            </v:shape>
            <v:shape style="position:absolute;left:1364;top:12789;width:91;height:362" coordorigin="1364,12789" coordsize="91,362" path="m1364,13152l1454,13152,1454,12789,1364,12789,1364,13152xe" filled="f" stroked="t" strokeweight="0.14pt" strokecolor="#000080">
              <v:path arrowok="t"/>
            </v:shape>
            <v:shape style="position:absolute;left:1364;top:13154;width:91;height:362" coordorigin="1364,13154" coordsize="91,362" path="m1364,13516l1454,13516,1454,13154,1364,13154,1364,13516xe" filled="t" fillcolor="#000080" stroked="f">
              <v:path arrowok="t"/>
              <v:fill/>
            </v:shape>
            <v:shape style="position:absolute;left:1364;top:13154;width:91;height:362" coordorigin="1364,13154" coordsize="91,362" path="m1364,13516l1454,13516,1454,13154,1364,13154,1364,13516xe" filled="f" stroked="t" strokeweight="0.14pt" strokecolor="#000080">
              <v:path arrowok="t"/>
            </v:shape>
            <v:shape style="position:absolute;left:1364;top:13519;width:91;height:363" coordorigin="1364,13519" coordsize="91,363" path="m1364,13882l1454,13882,1454,13519,1364,13519,1364,13882xe" filled="t" fillcolor="#000080" stroked="f">
              <v:path arrowok="t"/>
              <v:fill/>
            </v:shape>
            <v:shape style="position:absolute;left:1364;top:13519;width:91;height:363" coordorigin="1364,13519" coordsize="91,363" path="m1364,13882l1454,13882,1454,13519,1364,13519,1364,13882xe" filled="f" stroked="t" strokeweight="0.14pt" strokecolor="#000080">
              <v:path arrowok="t"/>
            </v:shape>
            <v:shape style="position:absolute;left:1364;top:13884;width:91;height:363" coordorigin="1364,13884" coordsize="91,363" path="m1364,14246l1454,14246,1454,13884,1364,13884,1364,14246xe" filled="t" fillcolor="#000080" stroked="f">
              <v:path arrowok="t"/>
              <v:fill/>
            </v:shape>
            <v:shape style="position:absolute;left:1364;top:13884;width:91;height:363" coordorigin="1364,13884" coordsize="91,363" path="m1364,14246l1454,14246,1454,13884,1364,13884,1364,14246xe" filled="f" stroked="t" strokeweight="0.14pt" strokecolor="#000080">
              <v:path arrowok="t"/>
            </v:shape>
            <v:shape style="position:absolute;left:1364;top:14248;width:91;height:363" coordorigin="1364,14248" coordsize="91,363" path="m1364,14611l1454,14611,1454,14248,1364,14248,1364,14611xe" filled="t" fillcolor="#000080" stroked="f">
              <v:path arrowok="t"/>
              <v:fill/>
            </v:shape>
            <v:shape style="position:absolute;left:1364;top:14248;width:91;height:363" coordorigin="1364,14248" coordsize="91,363" path="m1364,14611l1454,14611,1454,14248,1364,14248,1364,14611xe" filled="f" stroked="t" strokeweight="0.14pt" strokecolor="#000080">
              <v:path arrowok="t"/>
            </v:shape>
            <v:shape style="position:absolute;left:1364;top:14613;width:91;height:363" coordorigin="1364,14613" coordsize="91,363" path="m1364,14976l1454,14976,1454,14613,1364,14613,1364,14976xe" filled="t" fillcolor="#000080" stroked="f">
              <v:path arrowok="t"/>
              <v:fill/>
            </v:shape>
            <v:shape style="position:absolute;left:1364;top:14613;width:91;height:363" coordorigin="1364,14613" coordsize="91,363" path="m1364,14976l1454,14976,1454,14613,1364,14613,1364,14976xe" filled="f" stroked="t" strokeweight="0.14pt" strokecolor="#000080">
              <v:path arrowok="t"/>
            </v:shape>
            <v:shape style="position:absolute;left:1364;top:14978;width:91;height:363" coordorigin="1364,14978" coordsize="91,363" path="m1364,15341l1454,15341,1454,14978,1364,14978,1364,15341xe" filled="t" fillcolor="#000080" stroked="f">
              <v:path arrowok="t"/>
              <v:fill/>
            </v:shape>
            <v:shape style="position:absolute;left:1364;top:14978;width:91;height:363" coordorigin="1364,14978" coordsize="91,363" path="m1364,15341l1454,15341,1454,14978,1364,14978,1364,15341xe" filled="f" stroked="t" strokeweight="0.14pt" strokecolor="#000080">
              <v:path arrowok="t"/>
            </v:shape>
            <v:shape style="position:absolute;left:1364;top:15343;width:91;height:363" coordorigin="1364,15343" coordsize="91,363" path="m1364,15706l1454,15706,1454,15343,1364,15343,1364,15706xe" filled="t" fillcolor="#000080" stroked="f">
              <v:path arrowok="t"/>
              <v:fill/>
            </v:shape>
            <v:shape style="position:absolute;left:1364;top:15343;width:91;height:363" coordorigin="1364,15343" coordsize="91,363" path="m1364,15706l1454,15706,1454,15343,1364,15343,1364,15706xe" filled="f" stroked="t" strokeweight="0.14pt" strokecolor="#000080">
              <v:path arrowok="t"/>
            </v:shape>
            <v:shape style="position:absolute;left:1308;top:1086;width:0;height:14658" coordorigin="1308,1086" coordsize="0,14658" path="m1308,1086l1308,15744e" filled="f" stroked="t" strokeweight="0.86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'S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MMI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217" w:right="120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LY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TU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LLEGE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lineRule="auto" w:line="292"/>
        <w:ind w:left="69" w:right="59"/>
      </w:pP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HI</w:t>
      </w:r>
      <w:r>
        <w:rPr>
          <w:rFonts w:cs="Times New Roman" w:hAnsi="Times New Roman" w:eastAsia="Times New Roman" w:ascii="Times New Roman"/>
          <w:b/>
          <w:spacing w:val="2"/>
          <w:w w:val="100"/>
          <w:sz w:val="48"/>
          <w:szCs w:val="4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QUA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TRAINI</w:t>
      </w:r>
      <w:r>
        <w:rPr>
          <w:rFonts w:cs="Times New Roman" w:hAnsi="Times New Roman" w:eastAsia="Times New Roman" w:ascii="Times New Roman"/>
          <w:b/>
          <w:spacing w:val="-1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48"/>
          <w:szCs w:val="4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ROGRAM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COLLEGE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48"/>
          <w:szCs w:val="4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2"/>
          <w:szCs w:val="42"/>
        </w:rPr>
        <w:jc w:val="center"/>
        <w:spacing w:lineRule="auto" w:line="299"/>
        <w:ind w:left="1471" w:right="1462" w:hanging="2"/>
      </w:pP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CO</w:t>
      </w:r>
      <w:r>
        <w:rPr>
          <w:rFonts w:cs="Times New Roman" w:hAnsi="Times New Roman" w:eastAsia="Times New Roman" w:ascii="Times New Roman"/>
          <w:b/>
          <w:spacing w:val="-2"/>
          <w:w w:val="100"/>
          <w:sz w:val="42"/>
          <w:szCs w:val="4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42"/>
          <w:szCs w:val="4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SE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42"/>
          <w:szCs w:val="4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42"/>
          <w:szCs w:val="4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MECH</w:t>
      </w:r>
      <w:r>
        <w:rPr>
          <w:rFonts w:cs="Times New Roman" w:hAnsi="Times New Roman" w:eastAsia="Times New Roman" w:ascii="Times New Roman"/>
          <w:b/>
          <w:spacing w:val="-2"/>
          <w:w w:val="100"/>
          <w:sz w:val="42"/>
          <w:szCs w:val="4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2"/>
          <w:szCs w:val="4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42"/>
          <w:szCs w:val="4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ENGINEERI</w:t>
      </w:r>
      <w:r>
        <w:rPr>
          <w:rFonts w:cs="Times New Roman" w:hAnsi="Times New Roman" w:eastAsia="Times New Roman" w:ascii="Times New Roman"/>
          <w:b/>
          <w:spacing w:val="-2"/>
          <w:w w:val="100"/>
          <w:sz w:val="42"/>
          <w:szCs w:val="4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42"/>
          <w:szCs w:val="4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42"/>
          <w:szCs w:val="42"/>
        </w:rPr>
      </w:r>
    </w:p>
    <w:p>
      <w:pPr>
        <w:rPr>
          <w:rFonts w:cs="Times New Roman" w:hAnsi="Times New Roman" w:eastAsia="Times New Roman" w:ascii="Times New Roman"/>
          <w:sz w:val="42"/>
          <w:szCs w:val="42"/>
        </w:rPr>
        <w:jc w:val="center"/>
        <w:spacing w:lineRule="exact" w:line="360"/>
        <w:ind w:left="2978" w:right="2969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42"/>
          <w:szCs w:val="4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2"/>
          <w:sz w:val="42"/>
          <w:szCs w:val="4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42"/>
          <w:szCs w:val="42"/>
        </w:rPr>
        <w:t>CH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2"/>
          <w:sz w:val="42"/>
          <w:szCs w:val="4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42"/>
          <w:szCs w:val="42"/>
        </w:rPr>
        <w:t>OLOGY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2"/>
          <w:szCs w:val="4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010" w:right="3003"/>
        <w:sectPr>
          <w:pgSz w:w="11920" w:h="16860"/>
          <w:pgMar w:top="1180" w:bottom="280" w:left="1680" w:right="112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–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left"/>
        <w:spacing w:before="27"/>
        <w:ind w:left="558" w:right="309" w:hanging="439"/>
      </w:pPr>
      <w:r>
        <w:pict>
          <v:group style="position:absolute;margin-left:120.65pt;margin-top:48.0599pt;width:107.55pt;height:0pt;mso-position-horizontal-relative:page;mso-position-vertical-relative:paragraph;z-index:-3003" coordorigin="2413,961" coordsize="2151,0">
            <v:shape style="position:absolute;left:2413;top:961;width:2151;height:0" coordorigin="2413,961" coordsize="2151,0" path="m2413,961l4564,961e" filled="f" stroked="t" strokeweight="0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'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HO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SOCI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ST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b/>
          <w:spacing w:val="-11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AM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RO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G</w:t>
      </w:r>
      <w:r>
        <w:rPr>
          <w:rFonts w:cs="Times New Roman" w:hAnsi="Times New Roman" w:eastAsia="Times New Roman" w:ascii="Times New Roman"/>
          <w:b/>
          <w:spacing w:val="-9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GE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             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ndependence</w:t>
      </w:r>
      <w:r>
        <w:rPr>
          <w:rFonts w:cs="Times New Roman" w:hAnsi="Times New Roman" w:eastAsia="Times New Roman" w:ascii="Times New Roman"/>
          <w:b/>
          <w:spacing w:val="-15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Hap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ine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left"/>
        <w:ind w:left="1000"/>
      </w:pPr>
      <w:r>
        <w:pict>
          <v:group style="position:absolute;margin-left:337.5pt;margin-top:79.58pt;width:191.25pt;height:0pt;mso-position-horizontal-relative:page;mso-position-vertical-relative:page;z-index:-3004" coordorigin="6750,1592" coordsize="3825,0">
            <v:shape style="position:absolute;left:6750;top:1592;width:3825;height:0" coordorigin="6750,1592" coordsize="3825,0" path="m6750,1592l10575,1592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HO</w:t>
      </w:r>
      <w:r>
        <w:rPr>
          <w:rFonts w:cs="Times New Roman" w:hAnsi="Times New Roman" w:eastAsia="Times New Roman" w:ascii="Times New Roman"/>
          <w:b/>
          <w:spacing w:val="-4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CHI</w:t>
      </w:r>
      <w:r>
        <w:rPr>
          <w:rFonts w:cs="Times New Roman" w:hAnsi="Times New Roman" w:eastAsia="Times New Roman" w:ascii="Times New Roman"/>
          <w:b/>
          <w:spacing w:val="-5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NH</w:t>
      </w:r>
      <w:r>
        <w:rPr>
          <w:rFonts w:cs="Times New Roman" w:hAnsi="Times New Roman" w:eastAsia="Times New Roman" w:ascii="Times New Roman"/>
          <w:b/>
          <w:spacing w:val="-7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5"/>
          <w:szCs w:val="25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972"/>
      </w:pP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-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Q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TY</w:t>
      </w:r>
      <w:r>
        <w:rPr>
          <w:rFonts w:cs="Times New Roman" w:hAnsi="Times New Roman" w:eastAsia="Times New Roman" w:ascii="Times New Roman"/>
          <w:b/>
          <w:spacing w:val="-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TRAIN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-1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RAM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sines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nical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ology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368"/>
        <w:ind w:left="119" w:right="6823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01.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el: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316"/>
        <w:ind w:left="119" w:right="71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nrol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ment</w:t>
      </w:r>
      <w:r>
        <w:rPr>
          <w:rFonts w:cs="Arial" w:hAnsi="Arial" w:eastAsia="Arial" w:ascii="Arial"/>
          <w:b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atics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s)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1.1.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lineRule="exact" w:line="240"/>
        <w:ind w:left="827" w:right="71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sm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ethods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" w:lineRule="exact" w:line="240"/>
        <w:ind w:left="827" w:right="74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2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1.2.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eta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a.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etnam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France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3" w:lineRule="exact" w:line="240"/>
        <w:ind w:left="827" w:right="67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5" w:lineRule="exact" w:line="240"/>
        <w:ind w:left="827" w:right="77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5" w:lineRule="exact" w:line="240"/>
        <w:ind w:left="827" w:right="75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" w:lineRule="exact" w:line="240"/>
        <w:ind w:left="827" w:right="75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1" w:lineRule="exact" w:line="240"/>
        <w:ind w:left="827" w:right="74" w:hanging="281"/>
        <w:sectPr>
          <w:pgNumType w:start="1"/>
          <w:pgMar w:header="540" w:footer="0" w:top="580" w:bottom="280" w:left="1300" w:right="740"/>
          <w:headerReference w:type="default" r:id="rId5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ss,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ures,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1" w:lineRule="exact" w:line="240"/>
        <w:ind w:left="827" w:right="76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5" w:lineRule="exact" w:line="240"/>
        <w:ind w:left="827" w:right="75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" w:lineRule="exact" w:line="240"/>
        <w:ind w:left="827" w:right="73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5" w:lineRule="exact" w:line="240"/>
        <w:ind w:left="827" w:right="72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press,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3/5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827" w:right="7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827" w:right="7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etnam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cy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c.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omy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ind w:left="827" w:right="73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dependent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1" w:lineRule="exact" w:line="240"/>
        <w:ind w:left="827" w:right="78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ercise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2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1.3.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ind w:left="827" w:right="73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nstitu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" w:lineRule="exact" w:line="240"/>
        <w:ind w:left="827" w:right="75" w:hanging="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ntena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cy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2.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urse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umber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se: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100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525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1985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ume: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621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ercis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18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46"/>
        <w:sectPr>
          <w:pgMar w:header="540" w:footer="0" w:top="780" w:bottom="280" w:left="1300" w:right="740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2.5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9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ining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rogr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6" w:hRule="exact"/>
        </w:trPr>
        <w:tc>
          <w:tcPr>
            <w:tcW w:w="11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331" w:right="123" w:hanging="11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52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705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1717" w:right="171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2"/>
              <w:ind w:left="1105" w:right="110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63" w:hRule="exact"/>
        </w:trPr>
        <w:tc>
          <w:tcPr>
            <w:tcW w:w="118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2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83" w:right="83" w:hanging="2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mber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sions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521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1274" w:hRule="exact"/>
        </w:trPr>
        <w:tc>
          <w:tcPr>
            <w:tcW w:w="118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6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nterns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ses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disc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7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20" w:right="52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ame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94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66" w:right="36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525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240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89" w:right="5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255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19" w:right="22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6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7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29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7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4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445" w:right="4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51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</w:tr>
      <w:tr>
        <w:trPr>
          <w:trHeight w:val="691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Tra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36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35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89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15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58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24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24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24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4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8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oft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4(4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55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</w:tr>
      <w:tr>
        <w:trPr>
          <w:trHeight w:val="1022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89" w:right="488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 w:lineRule="exact" w:line="240"/>
              <w:ind w:left="100" w:right="79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ame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94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70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1985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381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29" w:right="5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1577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19" w:right="22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022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97" w:right="397"/>
            </w:pP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0" w:right="47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94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66" w:right="36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273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138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89" w:right="5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122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19" w:right="22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45" w:right="4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ety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4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8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8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722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16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13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725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atics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16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13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722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13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16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</w:tbl>
    <w:p>
      <w:pPr>
        <w:sectPr>
          <w:pgMar w:header="540" w:footer="0" w:top="780" w:bottom="280" w:left="1160" w:right="800"/>
          <w:pgSz w:w="11920" w:h="16860"/>
        </w:sectPr>
      </w:pP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6" w:hRule="exact"/>
        </w:trPr>
        <w:tc>
          <w:tcPr>
            <w:tcW w:w="11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331" w:right="123" w:hanging="11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52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705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1717" w:right="171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4"/>
              <w:ind w:left="1105" w:right="110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64" w:hRule="exact"/>
        </w:trPr>
        <w:tc>
          <w:tcPr>
            <w:tcW w:w="118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83" w:right="83" w:hanging="2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mber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sions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521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1277" w:hRule="exact"/>
        </w:trPr>
        <w:tc>
          <w:tcPr>
            <w:tcW w:w="118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102" w:right="164" w:firstLine="6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nterns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ses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disc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020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97" w:right="397"/>
            </w:pP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0" w:right="47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94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46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1532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187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29" w:right="5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1335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19" w:right="22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43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59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0"/>
              <w:ind w:left="10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3,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43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977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drau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10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19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81" w:right="28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43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148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100" w:right="31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3.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45" w:right="4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3" w:right="64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26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68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ern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sses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43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7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0" w:right="107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70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0" w:right="76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68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70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66" w:right="36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270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589" w:right="59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270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540" w:footer="0" w:top="580" w:bottom="280" w:left="1160" w:right="800"/>
          <w:pgSz w:w="11920" w:h="16860"/>
        </w:sectPr>
      </w:pP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6" w:hRule="exact"/>
        </w:trPr>
        <w:tc>
          <w:tcPr>
            <w:tcW w:w="11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331" w:right="123" w:hanging="11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52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705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1717" w:right="171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4"/>
              <w:ind w:left="1105" w:right="110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45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64" w:hRule="exact"/>
        </w:trPr>
        <w:tc>
          <w:tcPr>
            <w:tcW w:w="118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83" w:right="83" w:hanging="2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mber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sions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521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1277" w:hRule="exact"/>
        </w:trPr>
        <w:tc>
          <w:tcPr>
            <w:tcW w:w="118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1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2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102" w:right="164" w:firstLine="6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nterns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ses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disc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gram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0,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66" w:right="36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270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589" w:right="59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270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022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97" w:right="397"/>
            </w:pP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 w:lineRule="exact" w:line="240"/>
              <w:ind w:left="100" w:right="3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elect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+2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6" w:right="6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66" w:right="36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180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589" w:right="5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120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17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79" w:right="28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463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385" w:right="38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28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289" w:right="2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CNC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68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sm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ntena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100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7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7"/>
              <w:ind w:left="651" w:right="65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100" w:right="67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426" w:right="42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42" w:right="64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3" w:hRule="exact"/>
        </w:trPr>
        <w:tc>
          <w:tcPr>
            <w:tcW w:w="3498" w:type="dxa"/>
            <w:gridSpan w:val="2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1444" w:right="1445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534" w:right="53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100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3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2510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3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621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529" w:right="5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1832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29" w:right="23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59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00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6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381" w:right="213" w:hanging="14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3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166" w:right="17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umb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402" w:right="40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54" w:lineRule="auto" w:line="297"/>
              <w:ind w:left="110" w:right="11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180"/>
              <w:ind w:left="183" w:right="187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3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6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b)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0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4"/>
              <w:ind w:left="2053" w:right="208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emester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9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5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sory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7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3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oft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4(4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98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ety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70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00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4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atics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 w:lineRule="exact" w:line="200"/>
              <w:ind w:left="9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4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1(b)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2053" w:right="208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emester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540" w:footer="0" w:top="580" w:bottom="280" w:left="1160" w:right="800"/>
          <w:pgSz w:w="11920" w:h="16860"/>
        </w:sectPr>
      </w:pP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03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6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85" w:right="209" w:hanging="14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4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166" w:right="17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umb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402" w:right="40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54" w:lineRule="auto" w:line="297"/>
              <w:ind w:left="110" w:right="11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180"/>
              <w:ind w:left="183" w:right="187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3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6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b)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0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6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sory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1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1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1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3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4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70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00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1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1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9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7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7"/>
              <w:ind w:left="102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eranc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7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ective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658" w:right="6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2053" w:right="208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emester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sory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70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4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4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25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3.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b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658" w:right="6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ocess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9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7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2053" w:right="208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emester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sory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3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Law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1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9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etal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9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70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00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1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drau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1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540" w:footer="0" w:top="580" w:bottom="280" w:left="1160" w:right="820"/>
          <w:pgSz w:w="11920" w:h="16860"/>
        </w:sectPr>
      </w:pP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03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6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85" w:right="209" w:hanging="14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code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4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166" w:right="17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umb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402" w:right="40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redit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54" w:lineRule="auto" w:line="297"/>
              <w:ind w:left="110" w:right="11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180"/>
              <w:ind w:left="183" w:right="187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3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6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1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1"/>
                <w:sz w:val="22"/>
                <w:szCs w:val="22"/>
              </w:rPr>
              <w:t>b)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0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ern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sses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ective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658" w:right="6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7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2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sm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ntena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4"/>
              <w:ind w:left="2053" w:right="208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emester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sory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96" w:righ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8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8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ufac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ern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actice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5397" w:type="dxa"/>
            <w:gridSpan w:val="3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4"/>
              <w:ind w:left="10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ective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sub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ecte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658" w:right="6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1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5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*)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5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7(a)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58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92"/>
              <w:ind w:left="241" w:right="24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6"/>
              <w:ind w:left="2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2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*)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2"/>
              <w:ind w:left="37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2(0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1)</w:t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2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a)</w:t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705" w:type="dxa"/>
            <w:gridSpan w:val="2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2046" w:right="2049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otal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66"/>
              <w:ind w:left="536" w:right="53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100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9" w:right="9151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ote: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9" w:right="6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omis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9" w:right="5791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5.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9" w:right="2295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5.1.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lineRule="auto" w:line="275"/>
        <w:ind w:left="828" w:right="73" w:hanging="28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areness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3" w:lineRule="auto" w:line="273"/>
        <w:ind w:left="828" w:right="71" w:hanging="286"/>
        <w:sectPr>
          <w:pgMar w:header="540" w:footer="0" w:top="580" w:bottom="280" w:left="1160" w:right="740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5.2.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546" w:right="6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n;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17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o.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Đ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5.3.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accred</w:t>
      </w:r>
      <w:r>
        <w:rPr>
          <w:rFonts w:cs="Arial" w:hAnsi="Arial" w:eastAsia="Arial" w:ascii="Arial"/>
          <w:i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546" w:right="6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n;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Đ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5"/>
        <w:ind w:left="546" w:right="7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5.4.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546" w:right="7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5"/>
        <w:ind w:left="546" w:right="73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otal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"/>
        <w:ind w:left="546" w:right="642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7"/>
        <w:ind w:left="546" w:right="7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7"/>
        <w:ind w:left="934" w:right="609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7"/>
        <w:ind w:left="546" w:right="537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7"/>
        <w:ind w:left="546" w:right="343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40"/>
        <w:ind w:left="546" w:right="2845"/>
        <w:sectPr>
          <w:pgMar w:header="540" w:footer="0" w:top="780" w:bottom="280" w:left="1300" w:right="740"/>
          <w:headerReference w:type="default" r:id="rId6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*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*)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se.</w:t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72" w:lineRule="exact" w:line="280"/>
        <w:ind w:left="7576" w:right="5896"/>
      </w:pPr>
      <w:r>
        <w:rPr>
          <w:rFonts w:cs="Times New Roman" w:hAnsi="Times New Roman" w:eastAsia="Times New Roman" w:ascii="Times New Roman"/>
          <w:spacing w:val="0"/>
          <w:w w:val="99"/>
          <w:position w:val="-1"/>
          <w:sz w:val="26"/>
          <w:szCs w:val="26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8"/>
        <w:ind w:left="5318" w:right="3641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TRA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NI</w:t>
      </w:r>
      <w:r>
        <w:rPr>
          <w:rFonts w:cs="Times New Roman" w:hAnsi="Times New Roman" w:eastAsia="Times New Roman" w:ascii="Times New Roman"/>
          <w:b/>
          <w:spacing w:val="3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-1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RAM</w:t>
      </w:r>
      <w:r>
        <w:rPr>
          <w:rFonts w:cs="Times New Roman" w:hAnsi="Times New Roman" w:eastAsia="Times New Roman" w:ascii="Times New Roman"/>
          <w:b/>
          <w:spacing w:val="-1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ss: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6510201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85"/>
      </w:pPr>
      <w:r>
        <w:pict>
          <v:shape type="#_x0000_t75" style="width:579.49pt;height:392.2pt">
            <v:imagedata o:title="" r:id="rId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91"/>
        <w:ind w:left="7576" w:right="5896"/>
        <w:sectPr>
          <w:pgMar w:header="0" w:footer="0" w:top="540" w:bottom="280" w:left="740" w:right="2420"/>
          <w:headerReference w:type="default" r:id="rId7"/>
          <w:pgSz w:w="16860" w:h="11920" w:orient="landscape"/>
        </w:sectPr>
      </w:pPr>
      <w:r>
        <w:rPr>
          <w:rFonts w:cs="Times New Roman" w:hAnsi="Times New Roman" w:eastAsia="Times New Roman" w:ascii="Times New Roman"/>
          <w:spacing w:val="0"/>
          <w:w w:val="99"/>
          <w:sz w:val="26"/>
          <w:szCs w:val="26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5"/>
        <w:ind w:left="371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B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EF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OF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Y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OF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SGOW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GE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B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JE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S: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9" w:right="898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119" w:right="6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cians</w:t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9" w:right="7525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119" w:right="6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orce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ers.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9" w:right="4803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nfo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119" w:right="6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ks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9" w:right="83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119" w:right="6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9" w:right="683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umat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dra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5"/>
        <w:ind w:left="119" w:right="70"/>
        <w:sectPr>
          <w:pgNumType w:start="10"/>
          <w:pgMar w:header="540" w:footer="0" w:top="780" w:bottom="280" w:left="1300" w:right="740"/>
          <w:headerReference w:type="default" r:id="rId9"/>
          <w:pgSz w:w="11920" w:h="1686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76"/>
        <w:ind w:left="119" w:right="7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semb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assemb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19" w:right="1508"/>
      </w:pP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ntena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26"/>
        <w:ind w:left="4770" w:right="4759"/>
      </w:pPr>
      <w:r>
        <w:rPr>
          <w:rFonts w:cs="Times New Roman" w:hAnsi="Times New Roman" w:eastAsia="Times New Roman" w:ascii="Times New Roman"/>
          <w:spacing w:val="0"/>
          <w:w w:val="99"/>
          <w:sz w:val="26"/>
          <w:szCs w:val="26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sectPr>
      <w:pgMar w:header="540" w:footer="0" w:top="900" w:bottom="280" w:left="1300" w:right="740"/>
      <w:pgSz w:w="11920" w:h="1686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5.91992"/>
        <w:szCs w:val="5.91992"/>
      </w:rPr>
      <w:jc w:val="left"/>
      <w:spacing w:lineRule="exact" w:line="40"/>
    </w:pPr>
    <w:r>
      <w:pict>
        <v:shape type="#_x0000_t202" style="position:absolute;margin-left:306.69pt;margin-top:26.0114pt;width:10.48pt;height:14.96pt;mso-position-horizontal-relative:page;mso-position-vertical-relative:page;z-index:-300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6"/>
                    <w:szCs w:val="26"/>
                  </w:rPr>
                  <w:jc w:val="left"/>
                  <w:spacing w:lineRule="exact" w:line="28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6"/>
                    <w:szCs w:val="26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</w:p>
            </w:txbxContent>
          </v:textbox>
          <w10:wrap type="none"/>
        </v:shape>
      </w:pict>
    </w:r>
    <w:r>
      <w:rPr>
        <w:sz w:val="5.91992"/>
        <w:szCs w:val="5.91992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7.69pt;margin-top:26.0114pt;width:8.48pt;height:14.96pt;mso-position-horizontal-relative:page;mso-position-vertical-relative:page;z-index:-300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6"/>
                    <w:szCs w:val="26"/>
                  </w:rPr>
                  <w:jc w:val="left"/>
                  <w:spacing w:lineRule="exact" w:line="280"/>
                  <w:ind w:left="20" w:right="-39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  <w:t>8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3.45pt;margin-top:31.6514pt;width:16.96pt;height:14.96pt;mso-position-horizontal-relative:page;mso-position-vertical-relative:page;z-index:-300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6"/>
                    <w:szCs w:val="26"/>
                  </w:rPr>
                  <w:jc w:val="left"/>
                  <w:spacing w:lineRule="exact" w:line="28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6"/>
                    <w:szCs w:val="26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image" Target="media/image2.jpg"/><Relationship Id="rId9" Type="http://schemas.openxmlformats.org/officeDocument/2006/relationships/header" Target="header4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